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D16E" w14:textId="77777777" w:rsidR="000C3949" w:rsidRDefault="002B05A5">
      <w:pPr>
        <w:pStyle w:val="Rizeni-nazev-01"/>
      </w:pPr>
      <w:r>
        <w:t>KRYCÍ LIST NABÍDKY</w:t>
      </w:r>
    </w:p>
    <w:p w14:paraId="321E29ED" w14:textId="77777777" w:rsidR="000C3949" w:rsidRDefault="002B05A5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Výstavba hnojiště</w:t>
      </w:r>
    </w:p>
    <w:p w14:paraId="4A3B2F15" w14:textId="77777777" w:rsidR="000C3949" w:rsidRDefault="002B05A5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0C3949" w14:paraId="1772048F" w14:textId="77777777">
        <w:tc>
          <w:tcPr>
            <w:tcW w:w="3856" w:type="dxa"/>
          </w:tcPr>
          <w:p w14:paraId="5B8A0521" w14:textId="77777777" w:rsidR="000C3949" w:rsidRDefault="002B05A5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58F3AE49" w14:textId="77777777" w:rsidR="000C3949" w:rsidRPr="00F2681B" w:rsidRDefault="002B05A5">
            <w:pPr>
              <w:pStyle w:val="Rizeni-para-01"/>
              <w:rPr>
                <w:b/>
                <w:bCs w:val="0"/>
              </w:rPr>
            </w:pPr>
            <w:r w:rsidRPr="00F2681B">
              <w:rPr>
                <w:b/>
                <w:bCs w:val="0"/>
              </w:rPr>
              <w:t>Zemědělská výroba Heřmanský s.r.o.</w:t>
            </w:r>
          </w:p>
        </w:tc>
      </w:tr>
      <w:tr w:rsidR="000C3949" w14:paraId="3034A8C1" w14:textId="77777777">
        <w:tc>
          <w:tcPr>
            <w:tcW w:w="3856" w:type="dxa"/>
          </w:tcPr>
          <w:p w14:paraId="0C2593DB" w14:textId="77777777" w:rsidR="000C3949" w:rsidRDefault="002B05A5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18A5EAFD" w14:textId="77777777" w:rsidR="000C3949" w:rsidRDefault="002B05A5">
            <w:pPr>
              <w:pStyle w:val="Rizeni-para-01"/>
            </w:pPr>
            <w:r>
              <w:t>č. p. 17, 29446 Semčice</w:t>
            </w:r>
          </w:p>
        </w:tc>
      </w:tr>
      <w:tr w:rsidR="000C3949" w14:paraId="0295DA09" w14:textId="77777777">
        <w:tc>
          <w:tcPr>
            <w:tcW w:w="3856" w:type="dxa"/>
          </w:tcPr>
          <w:p w14:paraId="6F3ABA78" w14:textId="77777777" w:rsidR="000C3949" w:rsidRDefault="002B05A5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3B107CF0" w14:textId="77777777" w:rsidR="000C3949" w:rsidRDefault="002B05A5">
            <w:pPr>
              <w:pStyle w:val="Rizeni-para-01"/>
            </w:pPr>
            <w:r>
              <w:t>02434431</w:t>
            </w:r>
          </w:p>
        </w:tc>
      </w:tr>
      <w:tr w:rsidR="000C3949" w14:paraId="74A093A0" w14:textId="77777777">
        <w:tc>
          <w:tcPr>
            <w:tcW w:w="3856" w:type="dxa"/>
          </w:tcPr>
          <w:p w14:paraId="49DA2C63" w14:textId="77777777" w:rsidR="000C3949" w:rsidRDefault="002B05A5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51E5B6BF" w14:textId="77777777" w:rsidR="000C3949" w:rsidRDefault="002B05A5">
            <w:pPr>
              <w:pStyle w:val="Rizeni-para-01"/>
            </w:pPr>
            <w:r>
              <w:t>CZ02434431</w:t>
            </w:r>
          </w:p>
        </w:tc>
      </w:tr>
      <w:tr w:rsidR="000C3949" w14:paraId="51FA35BE" w14:textId="77777777">
        <w:tc>
          <w:tcPr>
            <w:tcW w:w="3856" w:type="dxa"/>
          </w:tcPr>
          <w:p w14:paraId="4F4C63F3" w14:textId="77777777" w:rsidR="000C3949" w:rsidRDefault="002B05A5">
            <w:pPr>
              <w:pStyle w:val="Rizeni-para-01"/>
            </w:pPr>
            <w:r>
              <w:t>Osoba oprávněná jednat:</w:t>
            </w:r>
          </w:p>
        </w:tc>
        <w:tc>
          <w:tcPr>
            <w:tcW w:w="5328" w:type="dxa"/>
          </w:tcPr>
          <w:p w14:paraId="40A340D0" w14:textId="77777777" w:rsidR="000C3949" w:rsidRDefault="002B05A5">
            <w:pPr>
              <w:pStyle w:val="Rizeni-para-01"/>
            </w:pPr>
            <w:r>
              <w:t>Ing. Lucie Janečková Heřmanská, jednatel</w:t>
            </w:r>
          </w:p>
        </w:tc>
      </w:tr>
      <w:tr w:rsidR="000C3949" w14:paraId="4CE0943C" w14:textId="77777777">
        <w:tc>
          <w:tcPr>
            <w:tcW w:w="3856" w:type="dxa"/>
          </w:tcPr>
          <w:p w14:paraId="06EC8D1F" w14:textId="77777777" w:rsidR="000C3949" w:rsidRDefault="002B05A5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3BEEA299" w14:textId="77777777" w:rsidR="000C3949" w:rsidRDefault="002B05A5">
            <w:pPr>
              <w:pStyle w:val="Rizeni-para-01"/>
            </w:pPr>
            <w:r>
              <w:t>Ing. Lucie Janečková Heřmanská</w:t>
            </w:r>
          </w:p>
        </w:tc>
      </w:tr>
      <w:tr w:rsidR="000C3949" w14:paraId="2C399F06" w14:textId="77777777">
        <w:tc>
          <w:tcPr>
            <w:tcW w:w="3856" w:type="dxa"/>
          </w:tcPr>
          <w:p w14:paraId="5EA394AB" w14:textId="77777777" w:rsidR="000C3949" w:rsidRDefault="002B05A5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448B39EA" w14:textId="77777777" w:rsidR="000C3949" w:rsidRDefault="002B05A5">
            <w:pPr>
              <w:pStyle w:val="Rizeni-para-01"/>
            </w:pPr>
            <w:r>
              <w:t>732 679 504</w:t>
            </w:r>
          </w:p>
        </w:tc>
      </w:tr>
      <w:tr w:rsidR="000C3949" w14:paraId="7FC2709B" w14:textId="77777777">
        <w:tc>
          <w:tcPr>
            <w:tcW w:w="3856" w:type="dxa"/>
          </w:tcPr>
          <w:p w14:paraId="39967AED" w14:textId="77777777" w:rsidR="000C3949" w:rsidRDefault="002B05A5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5CF6B674" w14:textId="77777777" w:rsidR="000C3949" w:rsidRDefault="002B05A5">
            <w:pPr>
              <w:pStyle w:val="Rizeni-para-01"/>
            </w:pPr>
            <w:r>
              <w:t>lucie.hermanska@zvhermansky.cz</w:t>
            </w:r>
          </w:p>
        </w:tc>
      </w:tr>
    </w:tbl>
    <w:p w14:paraId="6166DCCC" w14:textId="77777777" w:rsidR="000C3949" w:rsidRDefault="002B05A5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0C3949" w14:paraId="36D1D30E" w14:textId="77777777">
        <w:tc>
          <w:tcPr>
            <w:tcW w:w="3856" w:type="dxa"/>
          </w:tcPr>
          <w:p w14:paraId="42316CEE" w14:textId="77777777" w:rsidR="000C3949" w:rsidRDefault="002B05A5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7D2CB2BC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79EA6CA9" w14:textId="77777777">
        <w:tc>
          <w:tcPr>
            <w:tcW w:w="3856" w:type="dxa"/>
          </w:tcPr>
          <w:p w14:paraId="2A9A8433" w14:textId="77777777" w:rsidR="000C3949" w:rsidRDefault="002B05A5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04CE5047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1FCA764A" w14:textId="77777777">
        <w:tc>
          <w:tcPr>
            <w:tcW w:w="3856" w:type="dxa"/>
          </w:tcPr>
          <w:p w14:paraId="31578A6E" w14:textId="77777777" w:rsidR="000C3949" w:rsidRDefault="002B05A5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06665B55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558FE7D7" w14:textId="77777777">
        <w:tc>
          <w:tcPr>
            <w:tcW w:w="3856" w:type="dxa"/>
          </w:tcPr>
          <w:p w14:paraId="3528C761" w14:textId="77777777" w:rsidR="000C3949" w:rsidRDefault="002B05A5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7875AD8D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3DD1FF56" w14:textId="77777777">
        <w:tc>
          <w:tcPr>
            <w:tcW w:w="3856" w:type="dxa"/>
          </w:tcPr>
          <w:p w14:paraId="0CBE196C" w14:textId="77777777" w:rsidR="000C3949" w:rsidRDefault="002B05A5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73E1F070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738E9361" w14:textId="77777777">
        <w:tc>
          <w:tcPr>
            <w:tcW w:w="3856" w:type="dxa"/>
          </w:tcPr>
          <w:p w14:paraId="3C3D4974" w14:textId="77777777" w:rsidR="000C3949" w:rsidRDefault="002B05A5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1637BE5C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  <w:tr w:rsidR="000C3949" w14:paraId="6F662671" w14:textId="77777777">
        <w:tc>
          <w:tcPr>
            <w:tcW w:w="3856" w:type="dxa"/>
          </w:tcPr>
          <w:p w14:paraId="3FB8E6C6" w14:textId="77777777" w:rsidR="000C3949" w:rsidRDefault="002B05A5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337A218E" w14:textId="77777777" w:rsidR="000C3949" w:rsidRDefault="002B05A5">
            <w:pPr>
              <w:pStyle w:val="Rizeni-para-01"/>
            </w:pPr>
            <w:r>
              <w:t xml:space="preserve"> </w:t>
            </w:r>
          </w:p>
        </w:tc>
      </w:tr>
    </w:tbl>
    <w:p w14:paraId="3CDD9F6F" w14:textId="77777777" w:rsidR="000C3949" w:rsidRDefault="002B05A5">
      <w:pPr>
        <w:pStyle w:val="Rizeni-para-17"/>
      </w:pPr>
      <w:r>
        <w:rPr>
          <w:rStyle w:val="Rizeni-text-04"/>
        </w:rPr>
        <w:t>Nabídková cena: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0C3949" w14:paraId="18916F10" w14:textId="77777777">
        <w:tc>
          <w:tcPr>
            <w:tcW w:w="3856" w:type="dxa"/>
          </w:tcPr>
          <w:p w14:paraId="1D3A2BD6" w14:textId="77777777" w:rsidR="000C3949" w:rsidRDefault="002B05A5">
            <w:pPr>
              <w:pStyle w:val="Rizeni-para-01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5328" w:type="dxa"/>
          </w:tcPr>
          <w:p w14:paraId="5BB0614B" w14:textId="77777777" w:rsidR="000C3949" w:rsidRDefault="002B05A5">
            <w:pPr>
              <w:pStyle w:val="Rizeni-para-05"/>
            </w:pPr>
            <w:r>
              <w:t xml:space="preserve"> Kč</w:t>
            </w:r>
          </w:p>
        </w:tc>
      </w:tr>
      <w:tr w:rsidR="000C3949" w14:paraId="5427D906" w14:textId="77777777">
        <w:tc>
          <w:tcPr>
            <w:tcW w:w="3856" w:type="dxa"/>
          </w:tcPr>
          <w:p w14:paraId="1E5E731C" w14:textId="77777777" w:rsidR="000C3949" w:rsidRDefault="002B05A5">
            <w:pPr>
              <w:pStyle w:val="Rizeni-para-01"/>
            </w:pPr>
            <w:r>
              <w:t>DPH</w:t>
            </w:r>
          </w:p>
        </w:tc>
        <w:tc>
          <w:tcPr>
            <w:tcW w:w="5328" w:type="dxa"/>
          </w:tcPr>
          <w:p w14:paraId="2872B8CA" w14:textId="77777777" w:rsidR="000C3949" w:rsidRDefault="002B05A5">
            <w:pPr>
              <w:pStyle w:val="Rizeni-para-05"/>
            </w:pPr>
            <w:r>
              <w:t xml:space="preserve"> Kč</w:t>
            </w:r>
          </w:p>
        </w:tc>
      </w:tr>
      <w:tr w:rsidR="000C3949" w14:paraId="72F255FF" w14:textId="77777777">
        <w:tc>
          <w:tcPr>
            <w:tcW w:w="3856" w:type="dxa"/>
          </w:tcPr>
          <w:p w14:paraId="17BDAB80" w14:textId="77777777" w:rsidR="000C3949" w:rsidRDefault="002B05A5">
            <w:pPr>
              <w:pStyle w:val="Rizeni-para-01"/>
            </w:pPr>
            <w:r>
              <w:t>CELKEM včetně DPH</w:t>
            </w:r>
          </w:p>
        </w:tc>
        <w:tc>
          <w:tcPr>
            <w:tcW w:w="5328" w:type="dxa"/>
          </w:tcPr>
          <w:p w14:paraId="62690BB0" w14:textId="77777777" w:rsidR="000C3949" w:rsidRDefault="002B05A5">
            <w:pPr>
              <w:pStyle w:val="Rizeni-para-05"/>
            </w:pPr>
            <w:r>
              <w:t xml:space="preserve"> Kč</w:t>
            </w:r>
          </w:p>
        </w:tc>
      </w:tr>
    </w:tbl>
    <w:p w14:paraId="55DA0987" w14:textId="77777777" w:rsidR="000C3949" w:rsidRDefault="002B05A5">
      <w:pPr>
        <w:pStyle w:val="Rizeni-para-18"/>
      </w:pPr>
      <w:r>
        <w:t xml:space="preserve"> </w:t>
      </w:r>
    </w:p>
    <w:p w14:paraId="28AC5D7B" w14:textId="77777777" w:rsidR="000C3949" w:rsidRDefault="002B05A5">
      <w:pPr>
        <w:pStyle w:val="Rizeni-para-04"/>
      </w:pPr>
      <w:r>
        <w:t>V _________________________ dne __. __. ____.</w:t>
      </w:r>
    </w:p>
    <w:p w14:paraId="778AFE90" w14:textId="77777777" w:rsidR="000C3949" w:rsidRDefault="002B05A5">
      <w:pPr>
        <w:pStyle w:val="Rizeni-para-05"/>
      </w:pPr>
      <w:r>
        <w:t xml:space="preserve"> </w:t>
      </w:r>
    </w:p>
    <w:p w14:paraId="2A54D413" w14:textId="77777777" w:rsidR="000C3949" w:rsidRDefault="002B05A5">
      <w:pPr>
        <w:pStyle w:val="Rizeni-para-05"/>
      </w:pPr>
      <w:r>
        <w:t xml:space="preserve"> </w:t>
      </w:r>
    </w:p>
    <w:p w14:paraId="135896D3" w14:textId="77777777" w:rsidR="000C3949" w:rsidRDefault="002B05A5">
      <w:pPr>
        <w:pStyle w:val="Rizeni-para-05"/>
      </w:pPr>
      <w:r>
        <w:t>_____________________________________</w:t>
      </w:r>
    </w:p>
    <w:p w14:paraId="489EDFCA" w14:textId="77777777" w:rsidR="000C3949" w:rsidRDefault="002B05A5">
      <w:pPr>
        <w:pStyle w:val="Rizeni-para-20"/>
      </w:pPr>
      <w:r>
        <w:t>jméno a příjmení osoby oprávněné</w:t>
      </w:r>
    </w:p>
    <w:p w14:paraId="11FC18A2" w14:textId="77777777" w:rsidR="000C3949" w:rsidRDefault="002B05A5">
      <w:pPr>
        <w:pStyle w:val="Rizeni-para-20"/>
      </w:pPr>
      <w:r>
        <w:t>jednat jménem či za účastníka</w:t>
      </w:r>
    </w:p>
    <w:p w14:paraId="0F49C6F0" w14:textId="77777777" w:rsidR="000C3949" w:rsidRDefault="002B05A5">
      <w:pPr>
        <w:pStyle w:val="Rizeni-para-20"/>
      </w:pPr>
      <w:r>
        <w:t>razítko a podpis</w:t>
      </w:r>
    </w:p>
    <w:sectPr w:rsidR="000C3949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E4B0D" w14:textId="77777777" w:rsidR="002B05A5" w:rsidRDefault="002B05A5" w:rsidP="00922064">
      <w:pPr>
        <w:spacing w:before="0" w:after="0"/>
      </w:pPr>
      <w:r>
        <w:separator/>
      </w:r>
    </w:p>
  </w:endnote>
  <w:endnote w:type="continuationSeparator" w:id="0">
    <w:p w14:paraId="6A44B1D8" w14:textId="77777777" w:rsidR="002B05A5" w:rsidRDefault="002B05A5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476E" w14:textId="77777777" w:rsidR="002B05A5" w:rsidRDefault="002B05A5" w:rsidP="00922064">
      <w:pPr>
        <w:spacing w:before="0" w:after="0"/>
      </w:pPr>
      <w:r>
        <w:separator/>
      </w:r>
    </w:p>
  </w:footnote>
  <w:footnote w:type="continuationSeparator" w:id="0">
    <w:p w14:paraId="772C696C" w14:textId="77777777" w:rsidR="002B05A5" w:rsidRDefault="002B05A5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C3949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05A5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73A27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2681B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9D16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114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2026-04-02T12:21:00Z</dcterms:modified>
</cp:coreProperties>
</file>